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23FA"/>
    <w:rsid w:val="0005727B"/>
    <w:rsid w:val="00082BDE"/>
    <w:rsid w:val="00132E76"/>
    <w:rsid w:val="001433A5"/>
    <w:rsid w:val="00193BD2"/>
    <w:rsid w:val="00246117"/>
    <w:rsid w:val="002D1FAB"/>
    <w:rsid w:val="00300217"/>
    <w:rsid w:val="00384A57"/>
    <w:rsid w:val="003E19DD"/>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91D75"/>
    <w:rsid w:val="00EB7E76"/>
    <w:rsid w:val="00ED5EA7"/>
    <w:rsid w:val="00EE283A"/>
    <w:rsid w:val="00EF5C5B"/>
    <w:rsid w:val="00F02288"/>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F94B53-C322-49DA-9C4C-7FE083A51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320D2-FFB3-4EB2-9017-683E88450039}">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10935</Words>
  <Characters>78045</Characters>
  <Application>Microsoft Office Word</Application>
  <DocSecurity>0</DocSecurity>
  <Lines>1175</Lines>
  <Paragraphs>382</Paragraphs>
  <ScaleCrop>false</ScaleCrop>
  <Company/>
  <LinksUpToDate>false</LinksUpToDate>
  <CharactersWithSpaces>88605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Milda Dzenisenka</cp:lastModifiedBy>
  <cp:revision>3</cp:revision>
  <dcterms:created xsi:type="dcterms:W3CDTF">2026-02-26T09:20:00Z</dcterms:created>
  <dcterms:modified xsi:type="dcterms:W3CDTF">2026-02-26T09:21:00Z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